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AB31" w14:textId="77777777" w:rsidR="00630010" w:rsidRDefault="00630010" w:rsidP="00630010">
      <w:pPr>
        <w:tabs>
          <w:tab w:val="left" w:pos="3997"/>
        </w:tabs>
        <w:spacing w:line="276" w:lineRule="auto"/>
      </w:pPr>
      <w:r>
        <w:tab/>
      </w:r>
    </w:p>
    <w:p w14:paraId="4DA24E04" w14:textId="77777777" w:rsidR="00C026A1" w:rsidRDefault="00C026A1" w:rsidP="00630010">
      <w:pPr>
        <w:tabs>
          <w:tab w:val="left" w:pos="3997"/>
        </w:tabs>
        <w:spacing w:line="276" w:lineRule="auto"/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8255"/>
      </w:tblGrid>
      <w:tr w:rsidR="008D69D0" w:rsidRPr="0021022A" w14:paraId="6A8A7777" w14:textId="77777777" w:rsidTr="00800ED3">
        <w:trPr>
          <w:jc w:val="center"/>
        </w:trPr>
        <w:tc>
          <w:tcPr>
            <w:tcW w:w="10207" w:type="dxa"/>
            <w:gridSpan w:val="2"/>
            <w:vAlign w:val="center"/>
          </w:tcPr>
          <w:p w14:paraId="6697D9C6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INWESTOR:</w:t>
            </w:r>
          </w:p>
        </w:tc>
      </w:tr>
      <w:tr w:rsidR="008D69D0" w:rsidRPr="0021022A" w14:paraId="7D55E71B" w14:textId="77777777" w:rsidTr="00800ED3">
        <w:trPr>
          <w:trHeight w:val="467"/>
          <w:jc w:val="center"/>
        </w:trPr>
        <w:tc>
          <w:tcPr>
            <w:tcW w:w="1952" w:type="dxa"/>
            <w:vAlign w:val="center"/>
          </w:tcPr>
          <w:p w14:paraId="5D15F7B4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NAZWA:</w:t>
            </w:r>
          </w:p>
        </w:tc>
        <w:tc>
          <w:tcPr>
            <w:tcW w:w="8255" w:type="dxa"/>
            <w:vAlign w:val="center"/>
          </w:tcPr>
          <w:p w14:paraId="2ECCAEAD" w14:textId="77777777" w:rsidR="008D69D0" w:rsidRPr="00330ADB" w:rsidRDefault="0021022A" w:rsidP="007C543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Gmina Masłowice</w:t>
            </w:r>
          </w:p>
        </w:tc>
      </w:tr>
      <w:tr w:rsidR="008D69D0" w:rsidRPr="0021022A" w14:paraId="61CCF3E5" w14:textId="77777777" w:rsidTr="00800ED3">
        <w:trPr>
          <w:trHeight w:val="470"/>
          <w:jc w:val="center"/>
        </w:trPr>
        <w:tc>
          <w:tcPr>
            <w:tcW w:w="1952" w:type="dxa"/>
            <w:vAlign w:val="center"/>
          </w:tcPr>
          <w:p w14:paraId="638FE2DA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ADRES:</w:t>
            </w:r>
          </w:p>
        </w:tc>
        <w:tc>
          <w:tcPr>
            <w:tcW w:w="8255" w:type="dxa"/>
            <w:vAlign w:val="center"/>
          </w:tcPr>
          <w:p w14:paraId="21FEC2B4" w14:textId="77777777" w:rsidR="0021022A" w:rsidRPr="00330ADB" w:rsidRDefault="0021022A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 xml:space="preserve">Masłowice 4 </w:t>
            </w:r>
          </w:p>
          <w:p w14:paraId="45803062" w14:textId="77777777" w:rsidR="008D69D0" w:rsidRPr="00330ADB" w:rsidRDefault="0021022A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97-515 Masłowice</w:t>
            </w:r>
          </w:p>
        </w:tc>
      </w:tr>
    </w:tbl>
    <w:p w14:paraId="0EB57F4C" w14:textId="77777777" w:rsidR="008D69D0" w:rsidRPr="0021022A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708" w:firstLine="708"/>
        <w:jc w:val="right"/>
        <w:rPr>
          <w:color w:val="000000"/>
          <w:lang w:eastAsia="pl-PL"/>
        </w:rPr>
      </w:pPr>
    </w:p>
    <w:p w14:paraId="63E137AF" w14:textId="77777777" w:rsidR="008D69D0" w:rsidRPr="0021022A" w:rsidRDefault="003F6AFE" w:rsidP="00845B20">
      <w:pPr>
        <w:suppressAutoHyphens w:val="0"/>
        <w:autoSpaceDE w:val="0"/>
        <w:autoSpaceDN w:val="0"/>
        <w:adjustRightInd w:val="0"/>
        <w:spacing w:line="276" w:lineRule="auto"/>
        <w:ind w:left="708" w:firstLine="708"/>
        <w:jc w:val="right"/>
        <w:rPr>
          <w:color w:val="000000"/>
          <w:lang w:eastAsia="pl-PL"/>
        </w:rPr>
      </w:pPr>
      <w:r w:rsidRPr="0021022A">
        <w:rPr>
          <w:color w:val="000000"/>
          <w:lang w:eastAsia="pl-PL"/>
        </w:rPr>
        <w:t xml:space="preserve">    </w:t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="008D69D0" w:rsidRPr="0021022A">
        <w:rPr>
          <w:color w:val="000000"/>
          <w:lang w:eastAsia="pl-PL"/>
        </w:rPr>
        <w:t>Egzemplarz nr……</w:t>
      </w:r>
    </w:p>
    <w:p w14:paraId="522233CD" w14:textId="77777777" w:rsidR="00C026A1" w:rsidRPr="0021022A" w:rsidRDefault="00C026A1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p w14:paraId="052A29A6" w14:textId="7E22631A" w:rsidR="008D69D0" w:rsidRPr="0021022A" w:rsidRDefault="00047D20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36"/>
          <w:szCs w:val="36"/>
          <w:lang w:eastAsia="pl-PL"/>
        </w:rPr>
      </w:pPr>
      <w:r>
        <w:rPr>
          <w:b/>
          <w:color w:val="000000"/>
          <w:sz w:val="36"/>
          <w:szCs w:val="36"/>
          <w:lang w:eastAsia="pl-PL"/>
        </w:rPr>
        <w:t>SPECYFIKACJA TECHNICZNA WYKONANIA I ODBIORU ROBÓT</w:t>
      </w:r>
    </w:p>
    <w:p w14:paraId="3D8C878B" w14:textId="77777777" w:rsidR="008D69D0" w:rsidRPr="0021022A" w:rsidRDefault="008D69D0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p w14:paraId="5338A8DA" w14:textId="77777777" w:rsidR="00C026A1" w:rsidRPr="0021022A" w:rsidRDefault="00C026A1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7725"/>
      </w:tblGrid>
      <w:tr w:rsidR="008D69D0" w:rsidRPr="0021022A" w14:paraId="3ED98F74" w14:textId="77777777" w:rsidTr="00286E60">
        <w:trPr>
          <w:trHeight w:val="411"/>
          <w:jc w:val="center"/>
        </w:trPr>
        <w:tc>
          <w:tcPr>
            <w:tcW w:w="10632" w:type="dxa"/>
            <w:gridSpan w:val="2"/>
            <w:vAlign w:val="center"/>
          </w:tcPr>
          <w:p w14:paraId="3FB2865E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OBIEKT:</w:t>
            </w:r>
          </w:p>
        </w:tc>
      </w:tr>
      <w:tr w:rsidR="008F513B" w:rsidRPr="0021022A" w14:paraId="278D3235" w14:textId="77777777" w:rsidTr="00330ADB">
        <w:trPr>
          <w:trHeight w:val="648"/>
          <w:jc w:val="center"/>
        </w:trPr>
        <w:tc>
          <w:tcPr>
            <w:tcW w:w="2907" w:type="dxa"/>
            <w:vAlign w:val="center"/>
          </w:tcPr>
          <w:p w14:paraId="3B611DAC" w14:textId="2BA55A0A" w:rsidR="008F513B" w:rsidRPr="00330ADB" w:rsidRDefault="008F513B" w:rsidP="008F513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NAZWA:</w:t>
            </w:r>
          </w:p>
        </w:tc>
        <w:tc>
          <w:tcPr>
            <w:tcW w:w="7725" w:type="dxa"/>
            <w:vAlign w:val="center"/>
          </w:tcPr>
          <w:p w14:paraId="17BC22BC" w14:textId="34E5CB55" w:rsidR="008F513B" w:rsidRPr="0021022A" w:rsidRDefault="008F513B" w:rsidP="008F513B">
            <w:pPr>
              <w:suppressAutoHyphens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Termomodernizacja budynku Samodzielnego Publicznego Zakładu Opieki Zdrowotnej w Masłowicach</w:t>
            </w:r>
          </w:p>
        </w:tc>
      </w:tr>
      <w:tr w:rsidR="008F513B" w:rsidRPr="0021022A" w14:paraId="2BC373C3" w14:textId="77777777" w:rsidTr="00330ADB">
        <w:trPr>
          <w:trHeight w:val="971"/>
          <w:jc w:val="center"/>
        </w:trPr>
        <w:tc>
          <w:tcPr>
            <w:tcW w:w="2907" w:type="dxa"/>
            <w:vAlign w:val="center"/>
          </w:tcPr>
          <w:p w14:paraId="6ECBDFA9" w14:textId="0C754DCA" w:rsidR="008F513B" w:rsidRPr="00330ADB" w:rsidRDefault="008F513B" w:rsidP="008F513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ADRES I KATEGORIA OBIEKTU:</w:t>
            </w:r>
          </w:p>
        </w:tc>
        <w:tc>
          <w:tcPr>
            <w:tcW w:w="7725" w:type="dxa"/>
            <w:vAlign w:val="center"/>
          </w:tcPr>
          <w:p w14:paraId="639EAA0A" w14:textId="77777777" w:rsidR="008F513B" w:rsidRPr="0021022A" w:rsidRDefault="008F513B" w:rsidP="008F513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dz. nr ew. 434</w:t>
            </w:r>
            <w:r w:rsidRPr="0021022A">
              <w:rPr>
                <w:rFonts w:eastAsiaTheme="minorHAnsi"/>
                <w:color w:val="000000"/>
                <w:lang w:eastAsia="en-US"/>
              </w:rPr>
              <w:t xml:space="preserve">  </w:t>
            </w:r>
          </w:p>
          <w:p w14:paraId="58EE383E" w14:textId="77777777" w:rsidR="008F513B" w:rsidRPr="0021022A" w:rsidRDefault="008F513B" w:rsidP="008F513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obręb 0014 Masłowice</w:t>
            </w:r>
          </w:p>
          <w:p w14:paraId="45F090F8" w14:textId="77777777" w:rsidR="008F513B" w:rsidRDefault="008F513B" w:rsidP="008F513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1022A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21022A">
              <w:rPr>
                <w:rFonts w:eastAsiaTheme="minorHAnsi"/>
                <w:color w:val="000000"/>
                <w:lang w:eastAsia="en-US"/>
              </w:rPr>
              <w:t>jed</w:t>
            </w:r>
            <w:proofErr w:type="spellEnd"/>
            <w:r w:rsidRPr="0021022A">
              <w:rPr>
                <w:rFonts w:eastAsiaTheme="minorHAnsi"/>
                <w:color w:val="000000"/>
                <w:lang w:eastAsia="en-US"/>
              </w:rPr>
              <w:t xml:space="preserve">. </w:t>
            </w:r>
            <w:proofErr w:type="spellStart"/>
            <w:r w:rsidRPr="0021022A">
              <w:rPr>
                <w:rFonts w:eastAsiaTheme="minorHAnsi"/>
                <w:color w:val="000000"/>
                <w:lang w:eastAsia="en-US"/>
              </w:rPr>
              <w:t>ewid</w:t>
            </w:r>
            <w:proofErr w:type="spellEnd"/>
            <w:r w:rsidRPr="0021022A">
              <w:rPr>
                <w:rFonts w:eastAsiaTheme="minorHAnsi"/>
                <w:color w:val="000000"/>
                <w:lang w:eastAsia="en-US"/>
              </w:rPr>
              <w:t>. 101210_2 gm. Masłowice</w:t>
            </w:r>
          </w:p>
          <w:p w14:paraId="4B2A2B14" w14:textId="38F649E5" w:rsidR="008F513B" w:rsidRPr="00330ADB" w:rsidRDefault="008F513B" w:rsidP="008F513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kat.</w:t>
            </w:r>
            <w:r>
              <w:rPr>
                <w:rFonts w:eastAsiaTheme="minorHAnsi"/>
                <w:color w:val="000000"/>
                <w:lang w:eastAsia="en-US"/>
              </w:rPr>
              <w:t xml:space="preserve"> obiektu:</w:t>
            </w:r>
            <w:r w:rsidRPr="00330AD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330ADB">
              <w:rPr>
                <w:rFonts w:eastAsia="Calibri"/>
                <w:color w:val="000000"/>
                <w:lang w:eastAsia="en-US"/>
              </w:rPr>
              <w:t>IX (w=1,0; k=4,0)</w:t>
            </w:r>
          </w:p>
        </w:tc>
      </w:tr>
      <w:tr w:rsidR="008D69D0" w:rsidRPr="0021022A" w14:paraId="292ACB6B" w14:textId="77777777" w:rsidTr="00286E60">
        <w:trPr>
          <w:trHeight w:val="420"/>
          <w:jc w:val="center"/>
        </w:trPr>
        <w:tc>
          <w:tcPr>
            <w:tcW w:w="10632" w:type="dxa"/>
            <w:gridSpan w:val="2"/>
            <w:vAlign w:val="center"/>
          </w:tcPr>
          <w:p w14:paraId="043CBCFC" w14:textId="77777777" w:rsidR="008D69D0" w:rsidRPr="0021022A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21022A">
              <w:rPr>
                <w:color w:val="000000"/>
                <w:lang w:eastAsia="pl-PL"/>
              </w:rPr>
              <w:t>ZAWARTOŚĆ:</w:t>
            </w:r>
          </w:p>
        </w:tc>
      </w:tr>
      <w:tr w:rsidR="008D69D0" w:rsidRPr="0021022A" w14:paraId="62A70521" w14:textId="77777777" w:rsidTr="00286E60">
        <w:trPr>
          <w:trHeight w:val="1200"/>
          <w:jc w:val="center"/>
        </w:trPr>
        <w:tc>
          <w:tcPr>
            <w:tcW w:w="10632" w:type="dxa"/>
            <w:gridSpan w:val="2"/>
            <w:vAlign w:val="center"/>
          </w:tcPr>
          <w:p w14:paraId="21FC2F15" w14:textId="68A644AF" w:rsidR="00137332" w:rsidRPr="00047D20" w:rsidRDefault="00047D20" w:rsidP="00330A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u w:val="single"/>
              </w:rPr>
            </w:pPr>
            <w:r w:rsidRPr="00047D20">
              <w:rPr>
                <w:color w:val="000000"/>
                <w:u w:val="single"/>
              </w:rPr>
              <w:t>Specyfikacja wykonania i odbioru robót branży sanitarnej</w:t>
            </w:r>
          </w:p>
        </w:tc>
      </w:tr>
    </w:tbl>
    <w:p w14:paraId="3C7CAE49" w14:textId="77777777" w:rsidR="008D69D0" w:rsidRDefault="008D69D0" w:rsidP="00845B2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Cs w:val="28"/>
        </w:rPr>
      </w:pPr>
    </w:p>
    <w:p w14:paraId="1637048F" w14:textId="77777777" w:rsidR="00C026A1" w:rsidRPr="00E21BC6" w:rsidRDefault="00C026A1" w:rsidP="00845B2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Cs w:val="28"/>
        </w:rPr>
      </w:pPr>
    </w:p>
    <w:tbl>
      <w:tblPr>
        <w:tblW w:w="10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0"/>
        <w:gridCol w:w="5606"/>
        <w:gridCol w:w="1544"/>
      </w:tblGrid>
      <w:tr w:rsidR="00330ADB" w:rsidRPr="00325959" w14:paraId="7ED51755" w14:textId="77777777" w:rsidTr="00133199">
        <w:trPr>
          <w:trHeight w:val="839"/>
          <w:jc w:val="center"/>
        </w:trPr>
        <w:tc>
          <w:tcPr>
            <w:tcW w:w="3310" w:type="dxa"/>
            <w:vAlign w:val="center"/>
          </w:tcPr>
          <w:p w14:paraId="1CBA632D" w14:textId="77777777" w:rsidR="00330ADB" w:rsidRPr="00ED0F0F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ED0F0F">
              <w:rPr>
                <w:color w:val="000000"/>
                <w:sz w:val="22"/>
                <w:lang w:eastAsia="pl-PL"/>
              </w:rPr>
              <w:t>Projektant /</w:t>
            </w:r>
          </w:p>
          <w:p w14:paraId="48E2EFE8" w14:textId="3763BF5F" w:rsidR="00330ADB" w:rsidRPr="00ED0F0F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ED0F0F">
              <w:rPr>
                <w:color w:val="000000"/>
                <w:sz w:val="22"/>
                <w:lang w:eastAsia="pl-PL"/>
              </w:rPr>
              <w:t xml:space="preserve">branża </w:t>
            </w:r>
            <w:r w:rsidR="00F25260">
              <w:rPr>
                <w:color w:val="000000"/>
                <w:sz w:val="22"/>
                <w:lang w:eastAsia="pl-PL"/>
              </w:rPr>
              <w:t>sanitarna</w:t>
            </w:r>
          </w:p>
        </w:tc>
        <w:tc>
          <w:tcPr>
            <w:tcW w:w="5606" w:type="dxa"/>
            <w:vAlign w:val="center"/>
          </w:tcPr>
          <w:p w14:paraId="25A2A86F" w14:textId="6AD952AB" w:rsidR="00330ADB" w:rsidRPr="0083427A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>
              <w:rPr>
                <w:b/>
                <w:sz w:val="22"/>
                <w:szCs w:val="22"/>
                <w:lang w:eastAsia="pl-PL"/>
              </w:rPr>
              <w:t xml:space="preserve">mgr inż. </w:t>
            </w:r>
            <w:r w:rsidR="00F25260">
              <w:rPr>
                <w:b/>
                <w:sz w:val="22"/>
                <w:szCs w:val="22"/>
                <w:lang w:eastAsia="pl-PL"/>
              </w:rPr>
              <w:t>Marzena Kolanus</w:t>
            </w:r>
          </w:p>
          <w:p w14:paraId="6C247D7E" w14:textId="34FE70C6" w:rsidR="00330ADB" w:rsidRPr="00FE7C63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upr</w:t>
            </w:r>
            <w:proofErr w:type="spellEnd"/>
            <w:r>
              <w:rPr>
                <w:sz w:val="16"/>
                <w:szCs w:val="16"/>
              </w:rPr>
              <w:t xml:space="preserve">. bud. nr </w:t>
            </w:r>
            <w:r w:rsidR="00F85038">
              <w:rPr>
                <w:sz w:val="16"/>
                <w:szCs w:val="16"/>
              </w:rPr>
              <w:t>LOD/5238/PWBS/23</w:t>
            </w:r>
          </w:p>
          <w:p w14:paraId="451A6CED" w14:textId="531C18F5" w:rsidR="00330ADB" w:rsidRPr="00137050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pl-PL"/>
              </w:rPr>
            </w:pP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uprawnienia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 xml:space="preserve">do proj. i kier. robotami 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>budowlan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>ymi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 xml:space="preserve">bez ograniczeń 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w specjalności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>instalacyjnej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544" w:type="dxa"/>
            <w:vAlign w:val="center"/>
          </w:tcPr>
          <w:p w14:paraId="00BC93DC" w14:textId="77777777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</w:p>
          <w:p w14:paraId="5D810B34" w14:textId="77777777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</w:p>
          <w:p w14:paraId="21D18B2E" w14:textId="5B7D9AD3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  <w:r>
              <w:rPr>
                <w:color w:val="000000"/>
                <w:sz w:val="20"/>
                <w:szCs w:val="20"/>
                <w:lang w:eastAsia="pl-PL"/>
              </w:rPr>
              <w:t>II</w:t>
            </w:r>
            <w:r w:rsidR="008F513B">
              <w:rPr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color w:val="000000"/>
                <w:sz w:val="20"/>
                <w:szCs w:val="20"/>
                <w:lang w:eastAsia="pl-PL"/>
              </w:rPr>
              <w:t xml:space="preserve"> 2026</w:t>
            </w:r>
          </w:p>
        </w:tc>
      </w:tr>
    </w:tbl>
    <w:p w14:paraId="48013981" w14:textId="77777777" w:rsidR="00E21BC6" w:rsidRDefault="00E21BC6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37352D86" w14:textId="77777777" w:rsidR="00F25260" w:rsidRDefault="00F2526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07A6A804" w14:textId="77777777" w:rsidR="00F25260" w:rsidRDefault="00F2526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338F58C3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7207EEB7" w14:textId="77777777" w:rsidR="006B5CB6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Projekt został wykonany zgodnie z obowi</w:t>
      </w:r>
      <w:r w:rsidRPr="00325959">
        <w:rPr>
          <w:rFonts w:ascii="Arial,Bold" w:eastAsia="Arial,Bold" w:hAnsi="Arial" w:cs="Arial,Bold"/>
          <w:b/>
          <w:bCs/>
          <w:sz w:val="28"/>
          <w:szCs w:val="28"/>
          <w:lang w:eastAsia="en-US"/>
        </w:rPr>
        <w:t>ą</w:t>
      </w: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zuj</w:t>
      </w:r>
      <w:r w:rsidRPr="00325959">
        <w:rPr>
          <w:rFonts w:ascii="Arial,Bold" w:eastAsia="Arial,Bold" w:hAnsi="Arial" w:cs="Arial,Bold"/>
          <w:b/>
          <w:bCs/>
          <w:sz w:val="28"/>
          <w:szCs w:val="28"/>
          <w:lang w:eastAsia="en-US"/>
        </w:rPr>
        <w:t>ą</w:t>
      </w: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cymi przepisami</w:t>
      </w:r>
      <w:r w:rsidR="006B5CB6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</w:t>
      </w:r>
    </w:p>
    <w:p w14:paraId="355DCF0D" w14:textId="77777777" w:rsidR="00E21BC6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oraz zasadami wiedzy technicznej</w:t>
      </w:r>
    </w:p>
    <w:p w14:paraId="5BF34DEC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6ADD0734" w14:textId="4F0F8351" w:rsidR="008D69D0" w:rsidRDefault="008F513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Marzec </w:t>
      </w:r>
      <w:r w:rsidR="00330ADB">
        <w:rPr>
          <w:rFonts w:eastAsiaTheme="minorHAnsi"/>
          <w:bCs/>
          <w:sz w:val="28"/>
          <w:szCs w:val="28"/>
          <w:lang w:eastAsia="en-US"/>
        </w:rPr>
        <w:t xml:space="preserve"> 2026</w:t>
      </w:r>
    </w:p>
    <w:p w14:paraId="3E08E02F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0FFB9479" w14:textId="203B58EC" w:rsidR="005D5FCE" w:rsidRPr="00325959" w:rsidRDefault="005D5FCE" w:rsidP="008B3970">
      <w:pPr>
        <w:tabs>
          <w:tab w:val="left" w:pos="6067"/>
        </w:tabs>
        <w:spacing w:line="276" w:lineRule="auto"/>
      </w:pPr>
    </w:p>
    <w:sectPr w:rsidR="005D5FCE" w:rsidRPr="00325959" w:rsidSect="00BE7CA0">
      <w:headerReference w:type="first" r:id="rId8"/>
      <w:footerReference w:type="first" r:id="rId9"/>
      <w:pgSz w:w="11906" w:h="16838"/>
      <w:pgMar w:top="993" w:right="1417" w:bottom="1417" w:left="1417" w:header="170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1696" w14:textId="77777777" w:rsidR="00CB4869" w:rsidRDefault="00CB4869" w:rsidP="008D69D0">
      <w:r>
        <w:separator/>
      </w:r>
    </w:p>
  </w:endnote>
  <w:endnote w:type="continuationSeparator" w:id="0">
    <w:p w14:paraId="46AF748B" w14:textId="77777777" w:rsidR="00CB4869" w:rsidRDefault="00CB4869" w:rsidP="008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ACB" w14:textId="77777777" w:rsidR="00DE68E0" w:rsidRDefault="00DE68E0">
    <w:pPr>
      <w:pStyle w:val="Stopka"/>
      <w:jc w:val="right"/>
    </w:pPr>
  </w:p>
  <w:p w14:paraId="6D278316" w14:textId="77777777" w:rsidR="00DE68E0" w:rsidRDefault="00DE6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39EF" w14:textId="77777777" w:rsidR="00CB4869" w:rsidRDefault="00CB4869" w:rsidP="008D69D0">
      <w:r>
        <w:separator/>
      </w:r>
    </w:p>
  </w:footnote>
  <w:footnote w:type="continuationSeparator" w:id="0">
    <w:p w14:paraId="6EA4C50F" w14:textId="77777777" w:rsidR="00CB4869" w:rsidRDefault="00CB4869" w:rsidP="008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397C" w14:textId="77777777" w:rsidR="00DE68E0" w:rsidRDefault="00DE68E0">
    <w:pPr>
      <w:pStyle w:val="Nagwek"/>
    </w:pPr>
    <w:r w:rsidRPr="008D69D0">
      <w:object w:dxaOrig="7937" w:dyaOrig="1757" w14:anchorId="5CA505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1.5pt;height:74.25pt">
          <v:imagedata r:id="rId1" o:title=""/>
        </v:shape>
        <o:OLEObject Type="Embed" ProgID="Acrobat.Document.DC" ShapeID="_x0000_i1025" DrawAspect="Content" ObjectID="_183661047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F486781E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4814826E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sz w:val="20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A75508B"/>
    <w:multiLevelType w:val="hybridMultilevel"/>
    <w:tmpl w:val="A8AECF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87C59"/>
    <w:multiLevelType w:val="hybridMultilevel"/>
    <w:tmpl w:val="1340D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976B5"/>
    <w:multiLevelType w:val="hybridMultilevel"/>
    <w:tmpl w:val="B36CE788"/>
    <w:lvl w:ilvl="0" w:tplc="2558FE2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24D6C"/>
    <w:multiLevelType w:val="hybridMultilevel"/>
    <w:tmpl w:val="E2DEF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E1E5F"/>
    <w:multiLevelType w:val="multilevel"/>
    <w:tmpl w:val="CB3C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B24DA"/>
    <w:multiLevelType w:val="hybridMultilevel"/>
    <w:tmpl w:val="05A01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B6D4B"/>
    <w:multiLevelType w:val="multilevel"/>
    <w:tmpl w:val="4938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E46681"/>
    <w:multiLevelType w:val="multilevel"/>
    <w:tmpl w:val="6470BC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29041B"/>
    <w:multiLevelType w:val="hybridMultilevel"/>
    <w:tmpl w:val="3AA2A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C4618"/>
    <w:multiLevelType w:val="hybridMultilevel"/>
    <w:tmpl w:val="D996D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86051"/>
    <w:multiLevelType w:val="hybridMultilevel"/>
    <w:tmpl w:val="B8D2F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F07A1"/>
    <w:multiLevelType w:val="hybridMultilevel"/>
    <w:tmpl w:val="5926858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00F6D56"/>
    <w:multiLevelType w:val="hybridMultilevel"/>
    <w:tmpl w:val="9F5AC07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0804B06"/>
    <w:multiLevelType w:val="hybridMultilevel"/>
    <w:tmpl w:val="1CE61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83577"/>
    <w:multiLevelType w:val="multilevel"/>
    <w:tmpl w:val="D472BD48"/>
    <w:styleLink w:val="DWKopislista22"/>
    <w:lvl w:ilvl="0">
      <w:start w:val="1"/>
      <w:numFmt w:val="upperRoman"/>
      <w:suff w:val="space"/>
      <w:lvlText w:val="%1"/>
      <w:lvlJc w:val="left"/>
      <w:pPr>
        <w:ind w:left="357" w:hanging="357"/>
      </w:pPr>
      <w:rPr>
        <w:rFonts w:asciiTheme="minorHAnsi" w:hAnsiTheme="minorHAnsi" w:hint="default"/>
        <w:b/>
        <w:sz w:val="24"/>
      </w:rPr>
    </w:lvl>
    <w:lvl w:ilvl="1">
      <w:start w:val="1"/>
      <w:numFmt w:val="decimal"/>
      <w:pStyle w:val="DWKNagwek1"/>
      <w:suff w:val="space"/>
      <w:lvlText w:val="%2."/>
      <w:lvlJc w:val="left"/>
      <w:pPr>
        <w:ind w:left="360" w:hanging="360"/>
      </w:pPr>
      <w:rPr>
        <w:rFonts w:asciiTheme="minorHAnsi" w:hAnsiTheme="minorHAnsi" w:hint="default"/>
        <w:b/>
        <w:sz w:val="24"/>
      </w:rPr>
    </w:lvl>
    <w:lvl w:ilvl="2">
      <w:start w:val="1"/>
      <w:numFmt w:val="decimal"/>
      <w:pStyle w:val="DWKNagwek11"/>
      <w:suff w:val="space"/>
      <w:lvlText w:val="%2.%3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3">
      <w:start w:val="1"/>
      <w:numFmt w:val="decimal"/>
      <w:pStyle w:val="DWKNagwek111"/>
      <w:suff w:val="space"/>
      <w:lvlText w:val="%2.%3.%4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4">
      <w:start w:val="1"/>
      <w:numFmt w:val="lowerLetter"/>
      <w:pStyle w:val="DWKlistatre"/>
      <w:suff w:val="space"/>
      <w:lvlText w:val="%5)"/>
      <w:lvlJc w:val="left"/>
      <w:pPr>
        <w:ind w:left="227" w:hanging="227"/>
      </w:pPr>
      <w:rPr>
        <w:rFonts w:asciiTheme="minorHAnsi" w:hAnsiTheme="minorHAnsi" w:hint="default"/>
        <w:sz w:val="22"/>
      </w:rPr>
    </w:lvl>
    <w:lvl w:ilvl="5">
      <w:start w:val="1"/>
      <w:numFmt w:val="bullet"/>
      <w:lvlRestart w:val="0"/>
      <w:suff w:val="space"/>
      <w:lvlText w:val=""/>
      <w:lvlJc w:val="left"/>
      <w:pPr>
        <w:ind w:left="397" w:hanging="170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suff w:val="space"/>
      <w:lvlText w:val="◦"/>
      <w:lvlJc w:val="left"/>
      <w:pPr>
        <w:ind w:left="567" w:hanging="170"/>
      </w:pPr>
      <w:rPr>
        <w:rFonts w:ascii="Calibri" w:hAnsi="Calibri" w:hint="default"/>
        <w:color w:val="auto"/>
      </w:rPr>
    </w:lvl>
    <w:lvl w:ilvl="7">
      <w:start w:val="1"/>
      <w:numFmt w:val="bullet"/>
      <w:lvlRestart w:val="0"/>
      <w:suff w:val="space"/>
      <w:lvlText w:val=""/>
      <w:lvlJc w:val="left"/>
      <w:pPr>
        <w:ind w:left="737" w:hanging="170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suff w:val="space"/>
      <w:lvlText w:val="◦"/>
      <w:lvlJc w:val="left"/>
      <w:pPr>
        <w:ind w:left="907" w:hanging="170"/>
      </w:pPr>
      <w:rPr>
        <w:rFonts w:ascii="Calibri" w:hAnsi="Calibri" w:hint="default"/>
        <w:color w:val="auto"/>
      </w:rPr>
    </w:lvl>
  </w:abstractNum>
  <w:abstractNum w:abstractNumId="27" w15:restartNumberingAfterBreak="0">
    <w:nsid w:val="67336ED3"/>
    <w:multiLevelType w:val="hybridMultilevel"/>
    <w:tmpl w:val="A588D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43727"/>
    <w:multiLevelType w:val="hybridMultilevel"/>
    <w:tmpl w:val="5EB8333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D384767"/>
    <w:multiLevelType w:val="multilevel"/>
    <w:tmpl w:val="13EC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9E72B2"/>
    <w:multiLevelType w:val="hybridMultilevel"/>
    <w:tmpl w:val="B5E6D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66DBA"/>
    <w:multiLevelType w:val="hybridMultilevel"/>
    <w:tmpl w:val="71C88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786728">
    <w:abstractNumId w:val="19"/>
  </w:num>
  <w:num w:numId="2" w16cid:durableId="40372244">
    <w:abstractNumId w:val="18"/>
  </w:num>
  <w:num w:numId="3" w16cid:durableId="1824203388">
    <w:abstractNumId w:val="0"/>
  </w:num>
  <w:num w:numId="4" w16cid:durableId="600990919">
    <w:abstractNumId w:val="11"/>
  </w:num>
  <w:num w:numId="5" w16cid:durableId="924651164">
    <w:abstractNumId w:val="24"/>
  </w:num>
  <w:num w:numId="6" w16cid:durableId="86073307">
    <w:abstractNumId w:val="22"/>
  </w:num>
  <w:num w:numId="7" w16cid:durableId="2080899752">
    <w:abstractNumId w:val="31"/>
  </w:num>
  <w:num w:numId="8" w16cid:durableId="951404455">
    <w:abstractNumId w:val="28"/>
  </w:num>
  <w:num w:numId="9" w16cid:durableId="55664480">
    <w:abstractNumId w:val="23"/>
  </w:num>
  <w:num w:numId="10" w16cid:durableId="1417558432">
    <w:abstractNumId w:val="13"/>
  </w:num>
  <w:num w:numId="11" w16cid:durableId="699553685">
    <w:abstractNumId w:val="12"/>
  </w:num>
  <w:num w:numId="12" w16cid:durableId="1328820510">
    <w:abstractNumId w:val="29"/>
  </w:num>
  <w:num w:numId="13" w16cid:durableId="973874758">
    <w:abstractNumId w:val="16"/>
  </w:num>
  <w:num w:numId="14" w16cid:durableId="2111393058">
    <w:abstractNumId w:val="26"/>
  </w:num>
  <w:num w:numId="15" w16cid:durableId="1932158872">
    <w:abstractNumId w:val="30"/>
  </w:num>
  <w:num w:numId="16" w16cid:durableId="831333818">
    <w:abstractNumId w:val="21"/>
  </w:num>
  <w:num w:numId="17" w16cid:durableId="602615974">
    <w:abstractNumId w:val="20"/>
  </w:num>
  <w:num w:numId="18" w16cid:durableId="786966975">
    <w:abstractNumId w:val="27"/>
  </w:num>
  <w:num w:numId="19" w16cid:durableId="1719403018">
    <w:abstractNumId w:val="14"/>
  </w:num>
  <w:num w:numId="20" w16cid:durableId="1213468048">
    <w:abstractNumId w:val="15"/>
  </w:num>
  <w:num w:numId="21" w16cid:durableId="1982424139">
    <w:abstractNumId w:val="25"/>
  </w:num>
  <w:num w:numId="22" w16cid:durableId="193805628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D0"/>
    <w:rsid w:val="00047D20"/>
    <w:rsid w:val="00052EA5"/>
    <w:rsid w:val="000530A2"/>
    <w:rsid w:val="000536F4"/>
    <w:rsid w:val="00055099"/>
    <w:rsid w:val="00064A46"/>
    <w:rsid w:val="00065DA5"/>
    <w:rsid w:val="00070A94"/>
    <w:rsid w:val="00070C30"/>
    <w:rsid w:val="000733E1"/>
    <w:rsid w:val="00074D00"/>
    <w:rsid w:val="000771E3"/>
    <w:rsid w:val="00084592"/>
    <w:rsid w:val="00091F2E"/>
    <w:rsid w:val="00092698"/>
    <w:rsid w:val="00093C97"/>
    <w:rsid w:val="00094B33"/>
    <w:rsid w:val="000A5BD9"/>
    <w:rsid w:val="000B03B2"/>
    <w:rsid w:val="000B401B"/>
    <w:rsid w:val="000B4B9D"/>
    <w:rsid w:val="000B6FA4"/>
    <w:rsid w:val="000C0481"/>
    <w:rsid w:val="000C209B"/>
    <w:rsid w:val="000E2485"/>
    <w:rsid w:val="000F0F8C"/>
    <w:rsid w:val="000F1A8D"/>
    <w:rsid w:val="000F6D1B"/>
    <w:rsid w:val="001114AF"/>
    <w:rsid w:val="00116122"/>
    <w:rsid w:val="00120149"/>
    <w:rsid w:val="001250CA"/>
    <w:rsid w:val="00133199"/>
    <w:rsid w:val="00135119"/>
    <w:rsid w:val="00136774"/>
    <w:rsid w:val="00137332"/>
    <w:rsid w:val="00145D7D"/>
    <w:rsid w:val="001473CB"/>
    <w:rsid w:val="00151434"/>
    <w:rsid w:val="001526F4"/>
    <w:rsid w:val="00156359"/>
    <w:rsid w:val="00186A3B"/>
    <w:rsid w:val="00195A25"/>
    <w:rsid w:val="001A4F1E"/>
    <w:rsid w:val="001A6E25"/>
    <w:rsid w:val="001B2E8D"/>
    <w:rsid w:val="001C3D01"/>
    <w:rsid w:val="002034E0"/>
    <w:rsid w:val="0021022A"/>
    <w:rsid w:val="00211EF6"/>
    <w:rsid w:val="00214F26"/>
    <w:rsid w:val="002251B9"/>
    <w:rsid w:val="00230FAF"/>
    <w:rsid w:val="00245A06"/>
    <w:rsid w:val="00277E89"/>
    <w:rsid w:val="00285B35"/>
    <w:rsid w:val="00285DC7"/>
    <w:rsid w:val="00286B86"/>
    <w:rsid w:val="00286E60"/>
    <w:rsid w:val="002A00D2"/>
    <w:rsid w:val="002A1800"/>
    <w:rsid w:val="002A7154"/>
    <w:rsid w:val="002B10F2"/>
    <w:rsid w:val="002B564C"/>
    <w:rsid w:val="002C111A"/>
    <w:rsid w:val="002C1660"/>
    <w:rsid w:val="002C4079"/>
    <w:rsid w:val="002C48BF"/>
    <w:rsid w:val="002C6465"/>
    <w:rsid w:val="002D1CDC"/>
    <w:rsid w:val="002D49E7"/>
    <w:rsid w:val="002D7D34"/>
    <w:rsid w:val="002E36CD"/>
    <w:rsid w:val="002E567F"/>
    <w:rsid w:val="0030531C"/>
    <w:rsid w:val="00315320"/>
    <w:rsid w:val="003153DD"/>
    <w:rsid w:val="003214B2"/>
    <w:rsid w:val="003230E0"/>
    <w:rsid w:val="00325959"/>
    <w:rsid w:val="003302A4"/>
    <w:rsid w:val="00330ADB"/>
    <w:rsid w:val="003313FE"/>
    <w:rsid w:val="003451DD"/>
    <w:rsid w:val="00361C3F"/>
    <w:rsid w:val="003675E4"/>
    <w:rsid w:val="0038164C"/>
    <w:rsid w:val="003848EA"/>
    <w:rsid w:val="00387CBA"/>
    <w:rsid w:val="00390C47"/>
    <w:rsid w:val="003919D4"/>
    <w:rsid w:val="003954F0"/>
    <w:rsid w:val="003A3824"/>
    <w:rsid w:val="003A52E0"/>
    <w:rsid w:val="003B6A82"/>
    <w:rsid w:val="003E029E"/>
    <w:rsid w:val="003E39AF"/>
    <w:rsid w:val="003E3BF6"/>
    <w:rsid w:val="003F6AFE"/>
    <w:rsid w:val="004052DE"/>
    <w:rsid w:val="0041041F"/>
    <w:rsid w:val="00430733"/>
    <w:rsid w:val="00431338"/>
    <w:rsid w:val="004323F0"/>
    <w:rsid w:val="00434AFA"/>
    <w:rsid w:val="0045338F"/>
    <w:rsid w:val="0045636A"/>
    <w:rsid w:val="00457BCE"/>
    <w:rsid w:val="00474E47"/>
    <w:rsid w:val="004758BF"/>
    <w:rsid w:val="00475C10"/>
    <w:rsid w:val="00482EF7"/>
    <w:rsid w:val="00483FCE"/>
    <w:rsid w:val="0048541C"/>
    <w:rsid w:val="00487D47"/>
    <w:rsid w:val="004901DF"/>
    <w:rsid w:val="00493536"/>
    <w:rsid w:val="004950EB"/>
    <w:rsid w:val="0049723E"/>
    <w:rsid w:val="004A18C6"/>
    <w:rsid w:val="004B1293"/>
    <w:rsid w:val="004B4586"/>
    <w:rsid w:val="004C3BF7"/>
    <w:rsid w:val="004C3E85"/>
    <w:rsid w:val="00511464"/>
    <w:rsid w:val="005150FB"/>
    <w:rsid w:val="005171A7"/>
    <w:rsid w:val="00544E77"/>
    <w:rsid w:val="005625C4"/>
    <w:rsid w:val="00565783"/>
    <w:rsid w:val="00567E3F"/>
    <w:rsid w:val="005722A4"/>
    <w:rsid w:val="005832E2"/>
    <w:rsid w:val="0058725C"/>
    <w:rsid w:val="00590B5E"/>
    <w:rsid w:val="00590E89"/>
    <w:rsid w:val="0059185F"/>
    <w:rsid w:val="005955E5"/>
    <w:rsid w:val="00595FD8"/>
    <w:rsid w:val="005A1E60"/>
    <w:rsid w:val="005B06C1"/>
    <w:rsid w:val="005B1C83"/>
    <w:rsid w:val="005B7570"/>
    <w:rsid w:val="005C09B6"/>
    <w:rsid w:val="005C20D5"/>
    <w:rsid w:val="005C4F94"/>
    <w:rsid w:val="005C53CD"/>
    <w:rsid w:val="005C58CE"/>
    <w:rsid w:val="005C679C"/>
    <w:rsid w:val="005D06F5"/>
    <w:rsid w:val="005D5FCE"/>
    <w:rsid w:val="005E21F0"/>
    <w:rsid w:val="005E640F"/>
    <w:rsid w:val="005F02CD"/>
    <w:rsid w:val="005F0C54"/>
    <w:rsid w:val="005F5156"/>
    <w:rsid w:val="0060673A"/>
    <w:rsid w:val="0061016D"/>
    <w:rsid w:val="00615E3A"/>
    <w:rsid w:val="006167B5"/>
    <w:rsid w:val="0062080F"/>
    <w:rsid w:val="006216C5"/>
    <w:rsid w:val="00624F8F"/>
    <w:rsid w:val="00625A26"/>
    <w:rsid w:val="00630010"/>
    <w:rsid w:val="00630E99"/>
    <w:rsid w:val="00634F2C"/>
    <w:rsid w:val="00635823"/>
    <w:rsid w:val="00636789"/>
    <w:rsid w:val="00641B8B"/>
    <w:rsid w:val="006427BD"/>
    <w:rsid w:val="006427DB"/>
    <w:rsid w:val="0064652F"/>
    <w:rsid w:val="00646D7D"/>
    <w:rsid w:val="00650D21"/>
    <w:rsid w:val="00650E4C"/>
    <w:rsid w:val="00651409"/>
    <w:rsid w:val="00654AC8"/>
    <w:rsid w:val="00656596"/>
    <w:rsid w:val="00657918"/>
    <w:rsid w:val="00662245"/>
    <w:rsid w:val="0066277D"/>
    <w:rsid w:val="00683EA1"/>
    <w:rsid w:val="00684557"/>
    <w:rsid w:val="00693AB5"/>
    <w:rsid w:val="00694683"/>
    <w:rsid w:val="00695559"/>
    <w:rsid w:val="00697797"/>
    <w:rsid w:val="006A4AD9"/>
    <w:rsid w:val="006B5CB6"/>
    <w:rsid w:val="006D654A"/>
    <w:rsid w:val="006E5616"/>
    <w:rsid w:val="007025A8"/>
    <w:rsid w:val="007175F6"/>
    <w:rsid w:val="00723C0E"/>
    <w:rsid w:val="00730ABB"/>
    <w:rsid w:val="00733967"/>
    <w:rsid w:val="007445BC"/>
    <w:rsid w:val="00755221"/>
    <w:rsid w:val="007612CF"/>
    <w:rsid w:val="0077237B"/>
    <w:rsid w:val="00772BB6"/>
    <w:rsid w:val="00780159"/>
    <w:rsid w:val="007868C2"/>
    <w:rsid w:val="00787C24"/>
    <w:rsid w:val="00791009"/>
    <w:rsid w:val="007A743A"/>
    <w:rsid w:val="007B1491"/>
    <w:rsid w:val="007B60E4"/>
    <w:rsid w:val="007B7CA8"/>
    <w:rsid w:val="007C0B37"/>
    <w:rsid w:val="007C2884"/>
    <w:rsid w:val="007C30E6"/>
    <w:rsid w:val="007C543F"/>
    <w:rsid w:val="007D33A0"/>
    <w:rsid w:val="007E0C51"/>
    <w:rsid w:val="007E1DED"/>
    <w:rsid w:val="007E282C"/>
    <w:rsid w:val="007E4F74"/>
    <w:rsid w:val="007F10D6"/>
    <w:rsid w:val="00800ED3"/>
    <w:rsid w:val="00802E1B"/>
    <w:rsid w:val="00805FBC"/>
    <w:rsid w:val="00806BD6"/>
    <w:rsid w:val="008241E8"/>
    <w:rsid w:val="00825249"/>
    <w:rsid w:val="0083165E"/>
    <w:rsid w:val="00832AE7"/>
    <w:rsid w:val="008346C6"/>
    <w:rsid w:val="00836D32"/>
    <w:rsid w:val="00836D9C"/>
    <w:rsid w:val="00845B20"/>
    <w:rsid w:val="00847876"/>
    <w:rsid w:val="00851B4E"/>
    <w:rsid w:val="00851BCF"/>
    <w:rsid w:val="00853C09"/>
    <w:rsid w:val="0085706A"/>
    <w:rsid w:val="008611BD"/>
    <w:rsid w:val="008617E3"/>
    <w:rsid w:val="008620F3"/>
    <w:rsid w:val="0086341C"/>
    <w:rsid w:val="00864262"/>
    <w:rsid w:val="00893CD3"/>
    <w:rsid w:val="00894A58"/>
    <w:rsid w:val="00895FD4"/>
    <w:rsid w:val="008B3970"/>
    <w:rsid w:val="008B5181"/>
    <w:rsid w:val="008C26FE"/>
    <w:rsid w:val="008C471D"/>
    <w:rsid w:val="008C549D"/>
    <w:rsid w:val="008C74C9"/>
    <w:rsid w:val="008D1C3D"/>
    <w:rsid w:val="008D24A0"/>
    <w:rsid w:val="008D69D0"/>
    <w:rsid w:val="008F513B"/>
    <w:rsid w:val="008F649C"/>
    <w:rsid w:val="009045DB"/>
    <w:rsid w:val="00905AB7"/>
    <w:rsid w:val="00906A03"/>
    <w:rsid w:val="00915460"/>
    <w:rsid w:val="009161F1"/>
    <w:rsid w:val="009162FE"/>
    <w:rsid w:val="009279C2"/>
    <w:rsid w:val="0093328A"/>
    <w:rsid w:val="009344C2"/>
    <w:rsid w:val="00941533"/>
    <w:rsid w:val="00941652"/>
    <w:rsid w:val="009427C8"/>
    <w:rsid w:val="00942DB9"/>
    <w:rsid w:val="00952736"/>
    <w:rsid w:val="00961606"/>
    <w:rsid w:val="009622EF"/>
    <w:rsid w:val="00963D78"/>
    <w:rsid w:val="00971248"/>
    <w:rsid w:val="00983B2C"/>
    <w:rsid w:val="00990AE5"/>
    <w:rsid w:val="009A3324"/>
    <w:rsid w:val="009A442F"/>
    <w:rsid w:val="009A5B72"/>
    <w:rsid w:val="009B5516"/>
    <w:rsid w:val="009B5FFA"/>
    <w:rsid w:val="009C04EC"/>
    <w:rsid w:val="009C1C5C"/>
    <w:rsid w:val="009C2605"/>
    <w:rsid w:val="009D139F"/>
    <w:rsid w:val="009D6F32"/>
    <w:rsid w:val="009F4D75"/>
    <w:rsid w:val="009F78D2"/>
    <w:rsid w:val="00A00626"/>
    <w:rsid w:val="00A175D6"/>
    <w:rsid w:val="00A20B27"/>
    <w:rsid w:val="00A221E0"/>
    <w:rsid w:val="00A242BF"/>
    <w:rsid w:val="00A26279"/>
    <w:rsid w:val="00A4143F"/>
    <w:rsid w:val="00A433FF"/>
    <w:rsid w:val="00A54A54"/>
    <w:rsid w:val="00A60D63"/>
    <w:rsid w:val="00A61AAD"/>
    <w:rsid w:val="00A6232C"/>
    <w:rsid w:val="00A63B15"/>
    <w:rsid w:val="00A66F9C"/>
    <w:rsid w:val="00A7278C"/>
    <w:rsid w:val="00A76178"/>
    <w:rsid w:val="00A82789"/>
    <w:rsid w:val="00A82F8D"/>
    <w:rsid w:val="00A82FCC"/>
    <w:rsid w:val="00A96D03"/>
    <w:rsid w:val="00AA15D2"/>
    <w:rsid w:val="00AB3C05"/>
    <w:rsid w:val="00AB4FD0"/>
    <w:rsid w:val="00AB6594"/>
    <w:rsid w:val="00AB65B6"/>
    <w:rsid w:val="00AC7452"/>
    <w:rsid w:val="00AD0FD2"/>
    <w:rsid w:val="00AD404B"/>
    <w:rsid w:val="00AD4245"/>
    <w:rsid w:val="00AD45B6"/>
    <w:rsid w:val="00AD67B6"/>
    <w:rsid w:val="00AE0FF0"/>
    <w:rsid w:val="00AF2D45"/>
    <w:rsid w:val="00AF336F"/>
    <w:rsid w:val="00AF7EEF"/>
    <w:rsid w:val="00B11295"/>
    <w:rsid w:val="00B13AFD"/>
    <w:rsid w:val="00B36B32"/>
    <w:rsid w:val="00B46537"/>
    <w:rsid w:val="00B50CB0"/>
    <w:rsid w:val="00B60CC0"/>
    <w:rsid w:val="00B628EE"/>
    <w:rsid w:val="00B82C7F"/>
    <w:rsid w:val="00B83506"/>
    <w:rsid w:val="00B83657"/>
    <w:rsid w:val="00B83DD8"/>
    <w:rsid w:val="00B84BBD"/>
    <w:rsid w:val="00B97ED4"/>
    <w:rsid w:val="00B97FCA"/>
    <w:rsid w:val="00BA2FA2"/>
    <w:rsid w:val="00BB327E"/>
    <w:rsid w:val="00BB413E"/>
    <w:rsid w:val="00BB7D9F"/>
    <w:rsid w:val="00BC103E"/>
    <w:rsid w:val="00BC42C5"/>
    <w:rsid w:val="00BD23FB"/>
    <w:rsid w:val="00BE38FC"/>
    <w:rsid w:val="00BE44E2"/>
    <w:rsid w:val="00BE52E0"/>
    <w:rsid w:val="00BE6831"/>
    <w:rsid w:val="00BE7CA0"/>
    <w:rsid w:val="00BE7DFD"/>
    <w:rsid w:val="00BF33AF"/>
    <w:rsid w:val="00BF438F"/>
    <w:rsid w:val="00C00567"/>
    <w:rsid w:val="00C019EB"/>
    <w:rsid w:val="00C026A1"/>
    <w:rsid w:val="00C02B6C"/>
    <w:rsid w:val="00C03F80"/>
    <w:rsid w:val="00C05D40"/>
    <w:rsid w:val="00C20CE8"/>
    <w:rsid w:val="00C25475"/>
    <w:rsid w:val="00C26C27"/>
    <w:rsid w:val="00C27160"/>
    <w:rsid w:val="00C2785C"/>
    <w:rsid w:val="00C3068B"/>
    <w:rsid w:val="00C31011"/>
    <w:rsid w:val="00C425C3"/>
    <w:rsid w:val="00C43358"/>
    <w:rsid w:val="00C57754"/>
    <w:rsid w:val="00C72B7D"/>
    <w:rsid w:val="00C838D9"/>
    <w:rsid w:val="00C8650B"/>
    <w:rsid w:val="00C93E3A"/>
    <w:rsid w:val="00CB069F"/>
    <w:rsid w:val="00CB4869"/>
    <w:rsid w:val="00CC0D27"/>
    <w:rsid w:val="00CD6CB7"/>
    <w:rsid w:val="00CE259F"/>
    <w:rsid w:val="00CE4CB2"/>
    <w:rsid w:val="00CF66F1"/>
    <w:rsid w:val="00CF6BC9"/>
    <w:rsid w:val="00CF78AE"/>
    <w:rsid w:val="00D00601"/>
    <w:rsid w:val="00D027E7"/>
    <w:rsid w:val="00D06B87"/>
    <w:rsid w:val="00D06D53"/>
    <w:rsid w:val="00D06ECC"/>
    <w:rsid w:val="00D20582"/>
    <w:rsid w:val="00D31DC3"/>
    <w:rsid w:val="00D4126E"/>
    <w:rsid w:val="00D46F02"/>
    <w:rsid w:val="00D47656"/>
    <w:rsid w:val="00D61F20"/>
    <w:rsid w:val="00D66AF1"/>
    <w:rsid w:val="00D71FDE"/>
    <w:rsid w:val="00D8248E"/>
    <w:rsid w:val="00D84E09"/>
    <w:rsid w:val="00D86403"/>
    <w:rsid w:val="00D90F8A"/>
    <w:rsid w:val="00D91BE1"/>
    <w:rsid w:val="00D94740"/>
    <w:rsid w:val="00D96C59"/>
    <w:rsid w:val="00DA5D0B"/>
    <w:rsid w:val="00DA5E4C"/>
    <w:rsid w:val="00DA5E90"/>
    <w:rsid w:val="00DB317A"/>
    <w:rsid w:val="00DB4532"/>
    <w:rsid w:val="00DC0AC7"/>
    <w:rsid w:val="00DC617B"/>
    <w:rsid w:val="00DD0892"/>
    <w:rsid w:val="00DD4EDC"/>
    <w:rsid w:val="00DD58BE"/>
    <w:rsid w:val="00DE0FF8"/>
    <w:rsid w:val="00DE4606"/>
    <w:rsid w:val="00DE6023"/>
    <w:rsid w:val="00DE68E0"/>
    <w:rsid w:val="00DF1848"/>
    <w:rsid w:val="00DF1CD3"/>
    <w:rsid w:val="00E21BC6"/>
    <w:rsid w:val="00E27352"/>
    <w:rsid w:val="00E27411"/>
    <w:rsid w:val="00E32B42"/>
    <w:rsid w:val="00E35DE2"/>
    <w:rsid w:val="00E368B2"/>
    <w:rsid w:val="00E37DEB"/>
    <w:rsid w:val="00E37E7D"/>
    <w:rsid w:val="00E411FC"/>
    <w:rsid w:val="00E41DA0"/>
    <w:rsid w:val="00E42FE2"/>
    <w:rsid w:val="00E4516B"/>
    <w:rsid w:val="00E460B3"/>
    <w:rsid w:val="00E46A6F"/>
    <w:rsid w:val="00E63A55"/>
    <w:rsid w:val="00E718F5"/>
    <w:rsid w:val="00E72F03"/>
    <w:rsid w:val="00E74CD4"/>
    <w:rsid w:val="00E86772"/>
    <w:rsid w:val="00E97FFA"/>
    <w:rsid w:val="00EA324D"/>
    <w:rsid w:val="00EA544B"/>
    <w:rsid w:val="00EB58D0"/>
    <w:rsid w:val="00EC3422"/>
    <w:rsid w:val="00EF4EFD"/>
    <w:rsid w:val="00EF7A0E"/>
    <w:rsid w:val="00F02693"/>
    <w:rsid w:val="00F06980"/>
    <w:rsid w:val="00F07677"/>
    <w:rsid w:val="00F12B68"/>
    <w:rsid w:val="00F16D8D"/>
    <w:rsid w:val="00F25260"/>
    <w:rsid w:val="00F27399"/>
    <w:rsid w:val="00F37058"/>
    <w:rsid w:val="00F4346C"/>
    <w:rsid w:val="00F44AA2"/>
    <w:rsid w:val="00F5200E"/>
    <w:rsid w:val="00F53F0E"/>
    <w:rsid w:val="00F54995"/>
    <w:rsid w:val="00F55854"/>
    <w:rsid w:val="00F60DAD"/>
    <w:rsid w:val="00F67447"/>
    <w:rsid w:val="00F67846"/>
    <w:rsid w:val="00F7135E"/>
    <w:rsid w:val="00F81B15"/>
    <w:rsid w:val="00F85038"/>
    <w:rsid w:val="00F85955"/>
    <w:rsid w:val="00F862C3"/>
    <w:rsid w:val="00F919AC"/>
    <w:rsid w:val="00FA3E2F"/>
    <w:rsid w:val="00FA679D"/>
    <w:rsid w:val="00FA79E2"/>
    <w:rsid w:val="00FB1370"/>
    <w:rsid w:val="00FB186B"/>
    <w:rsid w:val="00FB2AF7"/>
    <w:rsid w:val="00FB5AB4"/>
    <w:rsid w:val="00FC093F"/>
    <w:rsid w:val="00FC79F0"/>
    <w:rsid w:val="00FD0BC0"/>
    <w:rsid w:val="00FD345E"/>
    <w:rsid w:val="00FD363E"/>
    <w:rsid w:val="00FD688C"/>
    <w:rsid w:val="00FD6AFB"/>
    <w:rsid w:val="00FE7A9E"/>
    <w:rsid w:val="00FF01EF"/>
    <w:rsid w:val="00FF1136"/>
    <w:rsid w:val="00FF2E14"/>
    <w:rsid w:val="00FF335B"/>
    <w:rsid w:val="00FF3F78"/>
    <w:rsid w:val="00F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154A2"/>
  <w15:docId w15:val="{BB86D7F5-36BC-4266-90A0-F19F0EB1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4A0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64A46"/>
    <w:pPr>
      <w:keepNext/>
      <w:tabs>
        <w:tab w:val="num" w:pos="1440"/>
      </w:tabs>
      <w:ind w:left="1440" w:hanging="720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63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32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A324D"/>
    <w:pPr>
      <w:keepNext/>
      <w:widowControl w:val="0"/>
      <w:tabs>
        <w:tab w:val="num" w:pos="0"/>
      </w:tabs>
      <w:spacing w:line="360" w:lineRule="auto"/>
      <w:jc w:val="center"/>
      <w:outlineLvl w:val="8"/>
    </w:pPr>
    <w:rPr>
      <w:rFonts w:ascii="Arial" w:eastAsia="Lucida Sans Unicode" w:hAnsi="Arial" w:cs="Arial"/>
      <w:b/>
      <w:kern w:val="1"/>
      <w:sz w:val="22"/>
      <w:u w:val="single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064A4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563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32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A324D"/>
    <w:rPr>
      <w:rFonts w:ascii="Arial" w:eastAsia="Lucida Sans Unicode" w:hAnsi="Arial" w:cs="Arial"/>
      <w:b/>
      <w:kern w:val="1"/>
      <w:szCs w:val="24"/>
      <w:u w:val="single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D69D0"/>
    <w:pPr>
      <w:tabs>
        <w:tab w:val="center" w:pos="4536"/>
        <w:tab w:val="right" w:pos="9072"/>
      </w:tabs>
      <w:suppressAutoHyphens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D69D0"/>
  </w:style>
  <w:style w:type="paragraph" w:styleId="Stopka">
    <w:name w:val="footer"/>
    <w:basedOn w:val="Normalny"/>
    <w:link w:val="StopkaZnak"/>
    <w:unhideWhenUsed/>
    <w:rsid w:val="008D69D0"/>
    <w:pPr>
      <w:tabs>
        <w:tab w:val="center" w:pos="4536"/>
        <w:tab w:val="right" w:pos="9072"/>
      </w:tabs>
      <w:suppressAutoHyphens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8D69D0"/>
  </w:style>
  <w:style w:type="paragraph" w:styleId="Tekstdymka">
    <w:name w:val="Balloon Text"/>
    <w:basedOn w:val="Normalny"/>
    <w:link w:val="TekstdymkaZnak"/>
    <w:uiPriority w:val="99"/>
    <w:semiHidden/>
    <w:unhideWhenUsed/>
    <w:rsid w:val="008D6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D0"/>
    <w:rPr>
      <w:rFonts w:ascii="Tahoma" w:hAnsi="Tahoma" w:cs="Tahoma"/>
      <w:sz w:val="16"/>
      <w:szCs w:val="16"/>
    </w:rPr>
  </w:style>
  <w:style w:type="paragraph" w:customStyle="1" w:styleId="Normalny1">
    <w:name w:val="Normalny1"/>
    <w:rsid w:val="008D69D0"/>
    <w:pPr>
      <w:widowControl w:val="0"/>
      <w:suppressAutoHyphens/>
      <w:spacing w:after="200" w:line="276" w:lineRule="auto"/>
      <w:jc w:val="left"/>
      <w:textAlignment w:val="baseline"/>
    </w:pPr>
    <w:rPr>
      <w:rFonts w:ascii="Calibri" w:eastAsia="SimSun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8D69D0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69D0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8D69D0"/>
  </w:style>
  <w:style w:type="paragraph" w:customStyle="1" w:styleId="WW-Tekstpodstawowywcity2">
    <w:name w:val="WW-Tekst podstawowy wcięty 2"/>
    <w:basedOn w:val="Normalny"/>
    <w:rsid w:val="00780159"/>
    <w:pPr>
      <w:ind w:left="1134" w:hanging="141"/>
      <w:jc w:val="both"/>
    </w:pPr>
    <w:rPr>
      <w:rFonts w:ascii="Arial" w:hAnsi="Arial"/>
      <w:sz w:val="20"/>
      <w:szCs w:val="20"/>
    </w:rPr>
  </w:style>
  <w:style w:type="paragraph" w:customStyle="1" w:styleId="WW-Tekstpodstawowy2">
    <w:name w:val="WW-Tekst podstawowy 2"/>
    <w:basedOn w:val="Normalny"/>
    <w:rsid w:val="005D5FCE"/>
    <w:pPr>
      <w:jc w:val="center"/>
    </w:pPr>
    <w:rPr>
      <w:b/>
      <w:szCs w:val="20"/>
    </w:rPr>
  </w:style>
  <w:style w:type="paragraph" w:styleId="Akapitzlist">
    <w:name w:val="List Paragraph"/>
    <w:aliases w:val="normalny tekst,Wypunktowanie,WYPUNKTOWANIE LITEROWE,lista GBD"/>
    <w:basedOn w:val="Normalny"/>
    <w:link w:val="AkapitzlistZnak"/>
    <w:uiPriority w:val="34"/>
    <w:qFormat/>
    <w:rsid w:val="005D5FCE"/>
    <w:pPr>
      <w:suppressAutoHyphens w:val="0"/>
      <w:ind w:left="720"/>
      <w:contextualSpacing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5FCE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5F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54AC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15E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E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om01">
    <w:name w:val="tom 01"/>
    <w:basedOn w:val="Normalny"/>
    <w:qFormat/>
    <w:rsid w:val="00FF01EF"/>
    <w:pPr>
      <w:suppressAutoHyphens w:val="0"/>
      <w:ind w:left="360"/>
    </w:pPr>
    <w:rPr>
      <w:b/>
      <w:sz w:val="32"/>
      <w:lang w:eastAsia="pl-PL"/>
    </w:rPr>
  </w:style>
  <w:style w:type="paragraph" w:styleId="Lista">
    <w:name w:val="List"/>
    <w:basedOn w:val="Normalny"/>
    <w:rsid w:val="00B83506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064A46"/>
    <w:pPr>
      <w:spacing w:line="480" w:lineRule="auto"/>
      <w:ind w:left="431" w:hanging="431"/>
      <w:jc w:val="both"/>
    </w:pPr>
    <w:rPr>
      <w:rFonts w:ascii="Arial" w:hAnsi="Arial" w:cs="Arial"/>
      <w:b/>
      <w:sz w:val="40"/>
      <w:szCs w:val="20"/>
    </w:rPr>
  </w:style>
  <w:style w:type="character" w:customStyle="1" w:styleId="Domylnaczcionkaakapitu1">
    <w:name w:val="Domyślna czcionka akapitu1"/>
    <w:rsid w:val="00325959"/>
  </w:style>
  <w:style w:type="paragraph" w:customStyle="1" w:styleId="Tekstpodstawowywcity21">
    <w:name w:val="Tekst podstawowy wcięty 21"/>
    <w:basedOn w:val="Normalny"/>
    <w:rsid w:val="006B5CB6"/>
    <w:pPr>
      <w:spacing w:line="480" w:lineRule="auto"/>
      <w:ind w:left="709" w:firstLine="707"/>
      <w:jc w:val="both"/>
    </w:pPr>
    <w:rPr>
      <w:rFonts w:ascii="Arial" w:hAnsi="Arial"/>
      <w:sz w:val="28"/>
      <w:szCs w:val="20"/>
    </w:rPr>
  </w:style>
  <w:style w:type="paragraph" w:customStyle="1" w:styleId="Lista21">
    <w:name w:val="Lista 21"/>
    <w:basedOn w:val="Normalny"/>
    <w:rsid w:val="006B5CB6"/>
    <w:pPr>
      <w:spacing w:line="480" w:lineRule="auto"/>
      <w:ind w:left="566" w:hanging="283"/>
      <w:jc w:val="both"/>
    </w:pPr>
    <w:rPr>
      <w:rFonts w:ascii="Arial" w:hAnsi="Arial" w:cs="Arial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6B5CB6"/>
    <w:pPr>
      <w:suppressAutoHyphens/>
      <w:spacing w:line="480" w:lineRule="auto"/>
      <w:ind w:firstLine="210"/>
      <w:jc w:val="both"/>
    </w:pPr>
    <w:rPr>
      <w:rFonts w:ascii="Arial" w:hAnsi="Arial"/>
      <w:sz w:val="20"/>
      <w:szCs w:val="20"/>
      <w:lang w:eastAsia="ar-SA"/>
    </w:rPr>
  </w:style>
  <w:style w:type="paragraph" w:customStyle="1" w:styleId="Lista-kontynuacja21">
    <w:name w:val="Lista - kontynuacja 21"/>
    <w:basedOn w:val="Normalny"/>
    <w:rsid w:val="006B5CB6"/>
    <w:pPr>
      <w:spacing w:after="120" w:line="480" w:lineRule="auto"/>
      <w:ind w:left="566"/>
      <w:jc w:val="both"/>
    </w:pPr>
    <w:rPr>
      <w:rFonts w:ascii="Arial" w:hAnsi="Arial" w:cs="Arial"/>
      <w:sz w:val="20"/>
      <w:szCs w:val="20"/>
    </w:rPr>
  </w:style>
  <w:style w:type="paragraph" w:customStyle="1" w:styleId="Lista31">
    <w:name w:val="Lista 31"/>
    <w:basedOn w:val="Normalny"/>
    <w:rsid w:val="006B5CB6"/>
    <w:pPr>
      <w:spacing w:line="480" w:lineRule="auto"/>
      <w:ind w:left="849" w:hanging="283"/>
      <w:jc w:val="both"/>
    </w:pPr>
    <w:rPr>
      <w:rFonts w:ascii="Arial" w:hAnsi="Arial" w:cs="Arial"/>
      <w:sz w:val="20"/>
      <w:szCs w:val="20"/>
    </w:rPr>
  </w:style>
  <w:style w:type="character" w:customStyle="1" w:styleId="biggertext2">
    <w:name w:val="biggertext2"/>
    <w:rsid w:val="006B5CB6"/>
    <w:rPr>
      <w:sz w:val="28"/>
      <w:szCs w:val="28"/>
    </w:rPr>
  </w:style>
  <w:style w:type="character" w:customStyle="1" w:styleId="biggertext">
    <w:name w:val="biggertext"/>
    <w:rsid w:val="006B5CB6"/>
  </w:style>
  <w:style w:type="character" w:styleId="Uwydatnienie">
    <w:name w:val="Emphasis"/>
    <w:basedOn w:val="Domylnaczcionkaakapitu"/>
    <w:uiPriority w:val="20"/>
    <w:qFormat/>
    <w:rsid w:val="008D24A0"/>
    <w:rPr>
      <w:i/>
      <w:iCs/>
    </w:rPr>
  </w:style>
  <w:style w:type="paragraph" w:customStyle="1" w:styleId="Tomka">
    <w:name w:val="Tomka"/>
    <w:basedOn w:val="Normalny"/>
    <w:rsid w:val="009A5B72"/>
    <w:pPr>
      <w:spacing w:line="360" w:lineRule="auto"/>
    </w:pPr>
    <w:rPr>
      <w:szCs w:val="20"/>
    </w:rPr>
  </w:style>
  <w:style w:type="character" w:customStyle="1" w:styleId="apple-converted-space">
    <w:name w:val="apple-converted-space"/>
    <w:basedOn w:val="Domylnaczcionkaakapitu"/>
    <w:rsid w:val="00DD0892"/>
  </w:style>
  <w:style w:type="paragraph" w:customStyle="1" w:styleId="Domylnie">
    <w:name w:val="Domyślnie"/>
    <w:rsid w:val="00DD0892"/>
    <w:pPr>
      <w:widowControl w:val="0"/>
      <w:autoSpaceDN w:val="0"/>
      <w:adjustRightInd w:val="0"/>
      <w:spacing w:after="200" w:line="276" w:lineRule="auto"/>
      <w:jc w:val="left"/>
    </w:pPr>
    <w:rPr>
      <w:rFonts w:ascii="Calibri" w:eastAsia="Times New Roman" w:hAnsi="Times New Roman" w:cs="Calibri"/>
      <w:kern w:val="1"/>
      <w:lang w:eastAsia="pl-PL"/>
    </w:rPr>
  </w:style>
  <w:style w:type="paragraph" w:styleId="NormalnyWeb">
    <w:name w:val="Normal (Web)"/>
    <w:basedOn w:val="Normalny"/>
    <w:uiPriority w:val="99"/>
    <w:unhideWhenUsed/>
    <w:rsid w:val="00EA324D"/>
    <w:pPr>
      <w:suppressAutoHyphens w:val="0"/>
      <w:spacing w:before="100" w:beforeAutospacing="1" w:after="119"/>
    </w:pPr>
    <w:rPr>
      <w:lang w:eastAsia="pl-PL"/>
    </w:rPr>
  </w:style>
  <w:style w:type="character" w:customStyle="1" w:styleId="col2">
    <w:name w:val="col2"/>
    <w:basedOn w:val="Domylnaczcionkaakapitu"/>
    <w:rsid w:val="00EA324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24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24D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324D"/>
    <w:rPr>
      <w:color w:val="0000FF" w:themeColor="hyperlink"/>
      <w:u w:val="single"/>
    </w:rPr>
  </w:style>
  <w:style w:type="paragraph" w:customStyle="1" w:styleId="tom02st">
    <w:name w:val="tom 02 st"/>
    <w:basedOn w:val="Normalny"/>
    <w:rsid w:val="00EA324D"/>
    <w:pPr>
      <w:suppressAutoHyphens w:val="0"/>
    </w:pPr>
    <w:rPr>
      <w:lang w:eastAsia="pl-PL"/>
    </w:rPr>
  </w:style>
  <w:style w:type="character" w:styleId="Wyrnieniedelikatne">
    <w:name w:val="Subtle Emphasis"/>
    <w:uiPriority w:val="19"/>
    <w:qFormat/>
    <w:rsid w:val="00EA324D"/>
    <w:rPr>
      <w:i/>
      <w:iCs/>
    </w:rPr>
  </w:style>
  <w:style w:type="character" w:styleId="Pogrubienie">
    <w:name w:val="Strong"/>
    <w:basedOn w:val="Domylnaczcionkaakapitu"/>
    <w:uiPriority w:val="22"/>
    <w:qFormat/>
    <w:rsid w:val="00EA324D"/>
    <w:rPr>
      <w:b/>
      <w:bCs/>
    </w:rPr>
  </w:style>
  <w:style w:type="paragraph" w:customStyle="1" w:styleId="DWKlistatre">
    <w:name w:val="DWK lista treść"/>
    <w:uiPriority w:val="5"/>
    <w:qFormat/>
    <w:rsid w:val="00565783"/>
    <w:pPr>
      <w:numPr>
        <w:ilvl w:val="4"/>
        <w:numId w:val="14"/>
      </w:numPr>
      <w:spacing w:line="276" w:lineRule="auto"/>
    </w:pPr>
  </w:style>
  <w:style w:type="paragraph" w:customStyle="1" w:styleId="DWKNagwek1">
    <w:name w:val="DWK Nagłówek 1"/>
    <w:basedOn w:val="Normalny"/>
    <w:link w:val="DWKNagwek1Znak"/>
    <w:qFormat/>
    <w:rsid w:val="00565783"/>
    <w:pPr>
      <w:keepNext/>
      <w:keepLines/>
      <w:numPr>
        <w:ilvl w:val="1"/>
        <w:numId w:val="1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0EBE6"/>
      <w:suppressAutoHyphens w:val="0"/>
      <w:spacing w:line="276" w:lineRule="auto"/>
      <w:jc w:val="both"/>
      <w:outlineLvl w:val="1"/>
    </w:pPr>
    <w:rPr>
      <w:rFonts w:asciiTheme="minorHAnsi" w:eastAsiaTheme="majorEastAsia" w:hAnsiTheme="minorHAnsi" w:cstheme="majorBidi"/>
      <w:b/>
      <w:smallCaps/>
      <w:sz w:val="22"/>
      <w:szCs w:val="32"/>
      <w:lang w:eastAsia="en-US"/>
    </w:rPr>
  </w:style>
  <w:style w:type="paragraph" w:customStyle="1" w:styleId="DWKNagwek11">
    <w:name w:val="DWK Nagłówek 1.1"/>
    <w:link w:val="DWKNagwek11Znak"/>
    <w:uiPriority w:val="2"/>
    <w:qFormat/>
    <w:rsid w:val="00565783"/>
    <w:pPr>
      <w:numPr>
        <w:ilvl w:val="2"/>
        <w:numId w:val="14"/>
      </w:numPr>
      <w:pBdr>
        <w:bottom w:val="single" w:sz="4" w:space="1" w:color="auto"/>
      </w:pBdr>
      <w:spacing w:line="276" w:lineRule="auto"/>
    </w:pPr>
    <w:rPr>
      <w:b/>
      <w:smallCaps/>
    </w:rPr>
  </w:style>
  <w:style w:type="character" w:customStyle="1" w:styleId="DWKNagwek11Znak">
    <w:name w:val="DWK Nagłówek 1.1 Znak"/>
    <w:basedOn w:val="Domylnaczcionkaakapitu"/>
    <w:link w:val="DWKNagwek11"/>
    <w:uiPriority w:val="2"/>
    <w:rsid w:val="00565783"/>
    <w:rPr>
      <w:b/>
      <w:smallCaps/>
    </w:rPr>
  </w:style>
  <w:style w:type="paragraph" w:customStyle="1" w:styleId="DWKNagwek111">
    <w:name w:val="DWK Nagłówek 1.1.1"/>
    <w:uiPriority w:val="3"/>
    <w:qFormat/>
    <w:rsid w:val="00565783"/>
    <w:pPr>
      <w:numPr>
        <w:ilvl w:val="3"/>
        <w:numId w:val="14"/>
      </w:numPr>
      <w:spacing w:line="276" w:lineRule="auto"/>
    </w:pPr>
    <w:rPr>
      <w:b/>
      <w:smallCaps/>
    </w:rPr>
  </w:style>
  <w:style w:type="paragraph" w:customStyle="1" w:styleId="DWKtre">
    <w:name w:val="DWK treść"/>
    <w:basedOn w:val="DWKlistatre"/>
    <w:link w:val="DWKtreZnak"/>
    <w:uiPriority w:val="4"/>
    <w:qFormat/>
    <w:rsid w:val="00565783"/>
    <w:pPr>
      <w:numPr>
        <w:ilvl w:val="0"/>
        <w:numId w:val="0"/>
      </w:numPr>
    </w:pPr>
  </w:style>
  <w:style w:type="character" w:customStyle="1" w:styleId="DWKtreZnak">
    <w:name w:val="DWK treść Znak"/>
    <w:basedOn w:val="Domylnaczcionkaakapitu"/>
    <w:link w:val="DWKtre"/>
    <w:uiPriority w:val="4"/>
    <w:rsid w:val="00565783"/>
  </w:style>
  <w:style w:type="numbering" w:customStyle="1" w:styleId="DWKopislista22">
    <w:name w:val="DWK opis lista_22"/>
    <w:uiPriority w:val="99"/>
    <w:rsid w:val="00565783"/>
    <w:pPr>
      <w:numPr>
        <w:numId w:val="14"/>
      </w:numPr>
    </w:pPr>
  </w:style>
  <w:style w:type="character" w:customStyle="1" w:styleId="DWKNagwek1Znak">
    <w:name w:val="DWK Nagłówek 1 Znak"/>
    <w:basedOn w:val="Domylnaczcionkaakapitu"/>
    <w:link w:val="DWKNagwek1"/>
    <w:rsid w:val="00565783"/>
    <w:rPr>
      <w:rFonts w:eastAsiaTheme="majorEastAsia" w:cstheme="majorBidi"/>
      <w:b/>
      <w:smallCaps/>
      <w:szCs w:val="32"/>
      <w:shd w:val="clear" w:color="auto" w:fill="F0EBE6"/>
    </w:rPr>
  </w:style>
  <w:style w:type="character" w:customStyle="1" w:styleId="AkapitzlistZnak">
    <w:name w:val="Akapit z listą Znak"/>
    <w:aliases w:val="normalny tekst Znak,Wypunktowanie Znak,WYPUNKTOWANIE LITEROWE Znak,lista GBD Znak"/>
    <w:link w:val="Akapitzlist"/>
    <w:uiPriority w:val="34"/>
    <w:qFormat/>
    <w:rsid w:val="002E567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CE02B-D7C2-4A07-A3EE-82AEBE72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MARCIN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Marzena Kolanus</cp:lastModifiedBy>
  <cp:revision>25</cp:revision>
  <cp:lastPrinted>2026-03-03T14:58:00Z</cp:lastPrinted>
  <dcterms:created xsi:type="dcterms:W3CDTF">2026-03-01T17:44:00Z</dcterms:created>
  <dcterms:modified xsi:type="dcterms:W3CDTF">2026-04-02T02:48:00Z</dcterms:modified>
</cp:coreProperties>
</file>